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17C56" w14:textId="71458E16" w:rsidR="005F28E6" w:rsidRPr="00396051" w:rsidRDefault="00B10B07" w:rsidP="00B10B07">
      <w:pPr>
        <w:spacing w:before="480" w:after="120" w:line="360" w:lineRule="auto"/>
        <w:rPr>
          <w:rFonts w:ascii="Verdana" w:hAnsi="Verdana" w:cs="Arial"/>
          <w:b/>
        </w:rPr>
      </w:pPr>
      <w:r w:rsidRPr="00396051">
        <w:rPr>
          <w:rFonts w:ascii="Verdana" w:hAnsi="Verdana" w:cs="Arial"/>
          <w:b/>
        </w:rPr>
        <w:t>OŚWIADCZENIE WYKONAWCY O PRZYNALEŻNOŚCI LUB BRAKU PRZYNALEŻNOŚCI DO TEJ SAMEJ GRUPY KAPITAŁOWEJ</w:t>
      </w:r>
    </w:p>
    <w:p w14:paraId="5FD4D428" w14:textId="4B424557" w:rsidR="000017BE" w:rsidRPr="00396051" w:rsidRDefault="000017BE" w:rsidP="005F1E1F">
      <w:pPr>
        <w:spacing w:before="360" w:after="60"/>
        <w:rPr>
          <w:rFonts w:ascii="Verdana" w:eastAsia="Times New Roman" w:hAnsi="Verdana" w:cs="Arial"/>
        </w:rPr>
      </w:pPr>
      <w:r w:rsidRPr="00396051">
        <w:rPr>
          <w:rFonts w:ascii="Verdana" w:eastAsia="Times New Roman" w:hAnsi="Verdana" w:cs="Arial"/>
          <w:spacing w:val="4"/>
          <w:lang w:eastAsia="pl-PL"/>
        </w:rPr>
        <w:t>Ja niże</w:t>
      </w:r>
      <w:r w:rsidR="00396051">
        <w:rPr>
          <w:rFonts w:ascii="Verdana" w:eastAsia="Times New Roman" w:hAnsi="Verdana" w:cs="Arial"/>
          <w:spacing w:val="4"/>
          <w:lang w:eastAsia="pl-PL"/>
        </w:rPr>
        <w:t>j podpisany (imię i nazwisko)</w:t>
      </w:r>
      <w:r w:rsidR="00800A49" w:rsidRPr="00396051">
        <w:rPr>
          <w:rFonts w:ascii="Verdana" w:eastAsia="Times New Roman" w:hAnsi="Verdana" w:cs="Arial"/>
          <w:spacing w:val="4"/>
          <w:lang w:eastAsia="pl-PL"/>
        </w:rPr>
        <w:t>:</w:t>
      </w:r>
      <w:r w:rsidR="00396051">
        <w:rPr>
          <w:rFonts w:ascii="Verdana" w:eastAsia="Times New Roman" w:hAnsi="Verdana" w:cs="Arial"/>
          <w:spacing w:val="4"/>
          <w:lang w:eastAsia="pl-PL"/>
        </w:rPr>
        <w:t xml:space="preserve"> </w:t>
      </w:r>
      <w:r w:rsidRPr="00396051">
        <w:rPr>
          <w:rFonts w:ascii="Verdana" w:eastAsia="Times New Roman" w:hAnsi="Verdana" w:cs="Arial"/>
        </w:rPr>
        <w:t>___________________________________________</w:t>
      </w:r>
    </w:p>
    <w:p w14:paraId="02DBE810" w14:textId="77777777" w:rsidR="000017BE" w:rsidRPr="00396051" w:rsidRDefault="000017BE" w:rsidP="005F1E1F">
      <w:pPr>
        <w:spacing w:before="120" w:after="120" w:line="25" w:lineRule="atLeast"/>
        <w:rPr>
          <w:rFonts w:ascii="Verdana" w:eastAsia="Times New Roman" w:hAnsi="Verdana" w:cs="Arial"/>
          <w:spacing w:val="4"/>
          <w:lang w:eastAsia="pl-PL"/>
        </w:rPr>
      </w:pPr>
      <w:r w:rsidRPr="00396051">
        <w:rPr>
          <w:rFonts w:ascii="Verdana" w:eastAsia="Times New Roman" w:hAnsi="Verdana" w:cs="Arial"/>
          <w:spacing w:val="4"/>
          <w:lang w:eastAsia="pl-PL"/>
        </w:rPr>
        <w:t xml:space="preserve">działając w imieniu i na rzecz nw. </w:t>
      </w:r>
      <w:r w:rsidR="00800A49" w:rsidRPr="00396051">
        <w:rPr>
          <w:rFonts w:ascii="Verdana" w:eastAsia="Times New Roman" w:hAnsi="Verdana" w:cs="Arial"/>
          <w:spacing w:val="4"/>
          <w:lang w:eastAsia="pl-PL"/>
        </w:rPr>
        <w:t>Wykonawcy:</w:t>
      </w:r>
    </w:p>
    <w:p w14:paraId="49626602" w14:textId="4932B32D" w:rsidR="000017BE" w:rsidRPr="00396051" w:rsidRDefault="00800A49" w:rsidP="005F1E1F">
      <w:pPr>
        <w:spacing w:before="240" w:after="240" w:line="30" w:lineRule="atLeast"/>
        <w:rPr>
          <w:rFonts w:ascii="Verdana" w:eastAsia="Times New Roman" w:hAnsi="Verdana" w:cs="Arial"/>
        </w:rPr>
      </w:pPr>
      <w:r w:rsidRPr="00396051">
        <w:rPr>
          <w:rFonts w:ascii="Verdana" w:eastAsia="Times New Roman" w:hAnsi="Verdana" w:cs="Arial"/>
        </w:rPr>
        <w:t>Nazwa Wykonawcy</w:t>
      </w:r>
      <w:r w:rsidR="000017BE" w:rsidRPr="00396051">
        <w:rPr>
          <w:rFonts w:ascii="Verdana" w:eastAsia="Times New Roman" w:hAnsi="Verdana" w:cs="Arial"/>
        </w:rPr>
        <w:t>________________________</w:t>
      </w:r>
      <w:r w:rsidR="006717A0" w:rsidRPr="00396051">
        <w:rPr>
          <w:rFonts w:ascii="Verdana" w:eastAsia="Times New Roman" w:hAnsi="Verdana" w:cs="Arial"/>
        </w:rPr>
        <w:t>________</w:t>
      </w:r>
      <w:r w:rsidR="000017BE" w:rsidRPr="00396051">
        <w:rPr>
          <w:rFonts w:ascii="Verdana" w:eastAsia="Times New Roman" w:hAnsi="Verdana" w:cs="Arial"/>
        </w:rPr>
        <w:t>________________________</w:t>
      </w:r>
    </w:p>
    <w:p w14:paraId="5EF03D68" w14:textId="07692BF0" w:rsidR="000017BE" w:rsidRPr="00396051" w:rsidRDefault="00800A49" w:rsidP="005F1E1F">
      <w:pPr>
        <w:spacing w:before="240" w:after="240" w:line="30" w:lineRule="atLeast"/>
        <w:rPr>
          <w:rFonts w:ascii="Verdana" w:eastAsia="Times New Roman" w:hAnsi="Verdana" w:cs="Arial"/>
        </w:rPr>
      </w:pPr>
      <w:r w:rsidRPr="00396051">
        <w:rPr>
          <w:rFonts w:ascii="Verdana" w:eastAsia="Times New Roman" w:hAnsi="Verdana" w:cs="Arial"/>
        </w:rPr>
        <w:t>Adres Wykonawcy</w:t>
      </w:r>
      <w:r w:rsidR="000017BE" w:rsidRPr="00396051">
        <w:rPr>
          <w:rFonts w:ascii="Verdana" w:eastAsia="Times New Roman" w:hAnsi="Verdana" w:cs="Arial"/>
        </w:rPr>
        <w:t>_________________</w:t>
      </w:r>
      <w:r w:rsidRPr="00396051">
        <w:rPr>
          <w:rFonts w:ascii="Verdana" w:eastAsia="Times New Roman" w:hAnsi="Verdana" w:cs="Arial"/>
        </w:rPr>
        <w:t>_______________</w:t>
      </w:r>
      <w:r w:rsidR="006717A0" w:rsidRPr="00396051">
        <w:rPr>
          <w:rFonts w:ascii="Verdana" w:eastAsia="Times New Roman" w:hAnsi="Verdana" w:cs="Arial"/>
        </w:rPr>
        <w:t>____________</w:t>
      </w:r>
      <w:r w:rsidRPr="00396051">
        <w:rPr>
          <w:rFonts w:ascii="Verdana" w:eastAsia="Times New Roman" w:hAnsi="Verdana" w:cs="Arial"/>
        </w:rPr>
        <w:t>________________</w:t>
      </w:r>
    </w:p>
    <w:p w14:paraId="7B8C8969" w14:textId="723F9644" w:rsidR="00B10B07" w:rsidRPr="00396051" w:rsidRDefault="00544618" w:rsidP="005F1E1F">
      <w:pPr>
        <w:rPr>
          <w:rFonts w:ascii="Verdana" w:hAnsi="Verdana" w:cs="Arial"/>
        </w:rPr>
      </w:pPr>
      <w:r w:rsidRPr="00396051">
        <w:rPr>
          <w:rFonts w:ascii="Verdana" w:hAnsi="Verdana" w:cs="Arial"/>
        </w:rPr>
        <w:t>po uzyskaniu wiedzy o kręgu Wykonawców uczestniczących w</w:t>
      </w:r>
      <w:r w:rsidR="00635111" w:rsidRPr="00396051">
        <w:rPr>
          <w:rFonts w:ascii="Verdana" w:hAnsi="Verdana" w:cs="Arial"/>
        </w:rPr>
        <w:t xml:space="preserve"> postępowaniu o udzielenie zamówienia </w:t>
      </w:r>
      <w:bookmarkStart w:id="0" w:name="_Hlk55300065"/>
      <w:r w:rsidR="005D7104" w:rsidRPr="00396051">
        <w:rPr>
          <w:rFonts w:ascii="Verdana" w:hAnsi="Verdana" w:cs="Arial"/>
        </w:rPr>
        <w:t>publicznego w zakresie obejmującym</w:t>
      </w:r>
      <w:r w:rsidR="00E635CE" w:rsidRPr="00396051">
        <w:rPr>
          <w:rFonts w:ascii="Verdana" w:hAnsi="Verdana" w:cs="Arial"/>
        </w:rPr>
        <w:t xml:space="preserve"> zadanie pn.</w:t>
      </w:r>
      <w:r w:rsidR="006717A0" w:rsidRPr="00396051">
        <w:rPr>
          <w:rFonts w:ascii="Verdana" w:hAnsi="Verdana" w:cs="Arial"/>
        </w:rPr>
        <w:t>:</w:t>
      </w:r>
    </w:p>
    <w:p w14:paraId="0490D056" w14:textId="277BDE2A" w:rsidR="00396051" w:rsidRPr="00F9380F" w:rsidRDefault="00F9380F" w:rsidP="00396051">
      <w:pPr>
        <w:tabs>
          <w:tab w:val="left" w:pos="709"/>
        </w:tabs>
        <w:spacing w:line="324" w:lineRule="auto"/>
        <w:ind w:right="70"/>
        <w:jc w:val="center"/>
        <w:rPr>
          <w:rStyle w:val="bold"/>
          <w:rFonts w:ascii="Verdana" w:hAnsi="Verdana" w:cs="Arial"/>
          <w:sz w:val="24"/>
          <w:szCs w:val="24"/>
        </w:rPr>
      </w:pPr>
      <w:r w:rsidRPr="00F9380F">
        <w:rPr>
          <w:rStyle w:val="bold"/>
          <w:rFonts w:ascii="Verdana" w:hAnsi="Verdana" w:cs="Arial"/>
          <w:sz w:val="24"/>
          <w:szCs w:val="24"/>
        </w:rPr>
        <w:t>„Utworzenie i prowadzenie Punktu Selektywnej Zbiórki Odpadów Komunalnych (PSZOK) dla właścicieli nieruchomości położonych na terenie Miasta i Gminy Murowana Goślina”</w:t>
      </w:r>
      <w:r w:rsidR="00396051" w:rsidRPr="00F9380F">
        <w:rPr>
          <w:rStyle w:val="bold"/>
          <w:rFonts w:ascii="Verdana" w:hAnsi="Verdana" w:cs="Arial"/>
          <w:sz w:val="24"/>
          <w:szCs w:val="24"/>
        </w:rPr>
        <w:t xml:space="preserve">, </w:t>
      </w:r>
    </w:p>
    <w:bookmarkEnd w:id="0"/>
    <w:p w14:paraId="1C53271F" w14:textId="77777777" w:rsidR="005F28E6" w:rsidRPr="00396051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Verdana" w:hAnsi="Verdana" w:cs="Arial"/>
          <w:b/>
        </w:rPr>
      </w:pPr>
      <w:r w:rsidRPr="00396051">
        <w:rPr>
          <w:rFonts w:ascii="Verdana" w:hAnsi="Verdana" w:cs="Arial"/>
          <w:b/>
        </w:rPr>
        <w:t>Oświadczam, że:</w:t>
      </w:r>
    </w:p>
    <w:p w14:paraId="3D107ECB" w14:textId="72139BBC" w:rsidR="00FF7907" w:rsidRPr="00396051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="Verdana" w:hAnsi="Verdana" w:cs="Arial"/>
          <w:sz w:val="20"/>
          <w:szCs w:val="20"/>
        </w:rPr>
      </w:pPr>
      <w:r w:rsidRPr="00396051">
        <w:rPr>
          <w:rFonts w:ascii="Verdana" w:hAnsi="Verdana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96051">
        <w:rPr>
          <w:rFonts w:ascii="Verdana" w:hAnsi="Verdana" w:cs="Arial"/>
          <w:sz w:val="20"/>
          <w:szCs w:val="20"/>
        </w:rPr>
        <w:instrText xml:space="preserve"> FORMCHECKBOX </w:instrText>
      </w:r>
      <w:r w:rsidRPr="00396051">
        <w:rPr>
          <w:rFonts w:ascii="Verdana" w:hAnsi="Verdana" w:cs="Arial"/>
          <w:sz w:val="20"/>
          <w:szCs w:val="20"/>
        </w:rPr>
      </w:r>
      <w:r w:rsidRPr="00396051">
        <w:rPr>
          <w:rFonts w:ascii="Verdana" w:hAnsi="Verdana" w:cs="Arial"/>
          <w:sz w:val="20"/>
          <w:szCs w:val="20"/>
        </w:rPr>
        <w:fldChar w:fldCharType="separate"/>
      </w:r>
      <w:r w:rsidRPr="00396051">
        <w:rPr>
          <w:rFonts w:ascii="Verdana" w:hAnsi="Verdana" w:cs="Arial"/>
          <w:sz w:val="20"/>
          <w:szCs w:val="20"/>
        </w:rPr>
        <w:fldChar w:fldCharType="end"/>
      </w:r>
      <w:r w:rsidR="00FF7907" w:rsidRPr="00396051">
        <w:rPr>
          <w:rFonts w:ascii="Verdana" w:hAnsi="Verdana" w:cs="Arial"/>
          <w:sz w:val="20"/>
          <w:szCs w:val="20"/>
          <w:vertAlign w:val="superscript"/>
        </w:rPr>
        <w:t xml:space="preserve">1) </w:t>
      </w:r>
      <w:r w:rsidR="00FF7907" w:rsidRPr="00396051">
        <w:rPr>
          <w:rFonts w:ascii="Verdana" w:hAnsi="Verdana" w:cs="Arial"/>
          <w:sz w:val="20"/>
          <w:szCs w:val="20"/>
        </w:rPr>
        <w:t xml:space="preserve">należę do tej samej grupy kapitałowej, w rozumieniu ustawy z </w:t>
      </w:r>
      <w:r w:rsidR="00800A49" w:rsidRPr="00396051">
        <w:rPr>
          <w:rFonts w:ascii="Verdana" w:hAnsi="Verdana" w:cs="Arial"/>
          <w:sz w:val="20"/>
          <w:szCs w:val="20"/>
        </w:rPr>
        <w:t xml:space="preserve">dnia 16 lutego 2007 r. o </w:t>
      </w:r>
      <w:r w:rsidR="00FF7907" w:rsidRPr="00396051">
        <w:rPr>
          <w:rFonts w:ascii="Verdana" w:hAnsi="Verdana" w:cs="Arial"/>
          <w:sz w:val="20"/>
          <w:szCs w:val="20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396051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396051" w:rsidRDefault="00FF7907" w:rsidP="00800A49">
            <w:pPr>
              <w:widowControl w:val="0"/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  <w:r w:rsidRPr="00396051">
              <w:rPr>
                <w:rFonts w:ascii="Verdana" w:hAnsi="Verdana" w:cs="Arial"/>
                <w:sz w:val="20"/>
                <w:szCs w:val="20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396051" w:rsidRDefault="00FF7907" w:rsidP="00800A49">
            <w:pPr>
              <w:widowControl w:val="0"/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  <w:r w:rsidRPr="00396051">
              <w:rPr>
                <w:rFonts w:ascii="Verdana" w:hAnsi="Verdana" w:cs="Arial"/>
                <w:sz w:val="20"/>
                <w:szCs w:val="20"/>
              </w:rPr>
              <w:t>Nazwa (firma) i adres siedziby podmiotu wchodzącego w skład tej samej grupy kapitałowej</w:t>
            </w:r>
          </w:p>
        </w:tc>
      </w:tr>
      <w:tr w:rsidR="00FF7907" w:rsidRPr="00396051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396051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396051" w:rsidRDefault="00FF7907" w:rsidP="00800A49">
            <w:pPr>
              <w:widowControl w:val="0"/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FF7907" w:rsidRPr="00396051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396051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396051" w:rsidRDefault="00FF7907" w:rsidP="00800A49">
            <w:pPr>
              <w:widowControl w:val="0"/>
              <w:spacing w:before="120" w:after="0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D70C7F3" w14:textId="59AD6706" w:rsidR="00FF7907" w:rsidRPr="00396051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="Verdana" w:hAnsi="Verdana" w:cs="Arial"/>
          <w:sz w:val="20"/>
          <w:szCs w:val="20"/>
        </w:rPr>
      </w:pPr>
      <w:r w:rsidRPr="00396051">
        <w:rPr>
          <w:rFonts w:ascii="Verdana" w:hAnsi="Verdana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96051">
        <w:rPr>
          <w:rFonts w:ascii="Verdana" w:hAnsi="Verdana" w:cs="Arial"/>
          <w:sz w:val="20"/>
          <w:szCs w:val="20"/>
        </w:rPr>
        <w:instrText xml:space="preserve"> FORMCHECKBOX </w:instrText>
      </w:r>
      <w:r w:rsidRPr="00396051">
        <w:rPr>
          <w:rFonts w:ascii="Verdana" w:hAnsi="Verdana" w:cs="Arial"/>
          <w:sz w:val="20"/>
          <w:szCs w:val="20"/>
        </w:rPr>
      </w:r>
      <w:r w:rsidRPr="00396051">
        <w:rPr>
          <w:rFonts w:ascii="Verdana" w:hAnsi="Verdana" w:cs="Arial"/>
          <w:sz w:val="20"/>
          <w:szCs w:val="20"/>
        </w:rPr>
        <w:fldChar w:fldCharType="separate"/>
      </w:r>
      <w:r w:rsidRPr="00396051">
        <w:rPr>
          <w:rFonts w:ascii="Verdana" w:hAnsi="Verdana" w:cs="Arial"/>
          <w:sz w:val="20"/>
          <w:szCs w:val="20"/>
        </w:rPr>
        <w:fldChar w:fldCharType="end"/>
      </w:r>
      <w:bookmarkEnd w:id="1"/>
      <w:r w:rsidRPr="00396051">
        <w:rPr>
          <w:rFonts w:ascii="Verdana" w:hAnsi="Verdana" w:cs="Arial"/>
          <w:sz w:val="20"/>
          <w:szCs w:val="20"/>
          <w:vertAlign w:val="superscript"/>
        </w:rPr>
        <w:t>1)</w:t>
      </w:r>
      <w:r w:rsidRPr="00396051">
        <w:rPr>
          <w:rFonts w:ascii="Verdana" w:hAnsi="Verdana" w:cs="Arial"/>
          <w:sz w:val="20"/>
          <w:szCs w:val="20"/>
        </w:rPr>
        <w:t xml:space="preserve"> nie należę do grupy kapitałowej, w rozumieniu ustawy z dnia 16 lutego 2007 r. o ochronie konkurencji i konsumentów</w:t>
      </w:r>
      <w:r w:rsidR="00800A49" w:rsidRPr="00396051">
        <w:rPr>
          <w:rFonts w:ascii="Verdana" w:hAnsi="Verdana" w:cs="Arial"/>
          <w:sz w:val="20"/>
          <w:szCs w:val="20"/>
        </w:rPr>
        <w:t xml:space="preserve">, z </w:t>
      </w:r>
      <w:r w:rsidRPr="00396051">
        <w:rPr>
          <w:rFonts w:ascii="Verdana" w:hAnsi="Verdana" w:cs="Arial"/>
          <w:sz w:val="20"/>
          <w:szCs w:val="20"/>
        </w:rPr>
        <w:t>Wykonawcami którzy złożyli odrębne oferty w przedmiotowym postępowaniu.</w:t>
      </w:r>
    </w:p>
    <w:p w14:paraId="7AB39DB9" w14:textId="43DEA109" w:rsidR="005F28E6" w:rsidRPr="00396051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Verdana" w:hAnsi="Verdana" w:cs="Arial"/>
          <w:b/>
          <w:sz w:val="20"/>
          <w:szCs w:val="20"/>
        </w:rPr>
      </w:pPr>
      <w:r w:rsidRPr="00396051">
        <w:rPr>
          <w:rFonts w:ascii="Verdana" w:hAnsi="Verdana" w:cs="Arial"/>
          <w:b/>
          <w:sz w:val="20"/>
          <w:szCs w:val="20"/>
        </w:rPr>
        <w:t>Treści poniższe uzupełnić jeżeli dotyczy</w:t>
      </w:r>
      <w:r w:rsidR="00681770" w:rsidRPr="00396051">
        <w:rPr>
          <w:rFonts w:ascii="Verdana" w:hAnsi="Verdana" w:cs="Arial"/>
          <w:b/>
          <w:sz w:val="20"/>
          <w:szCs w:val="20"/>
          <w:vertAlign w:val="superscript"/>
        </w:rPr>
        <w:t>1)</w:t>
      </w:r>
    </w:p>
    <w:p w14:paraId="57B6CA5A" w14:textId="77777777" w:rsidR="005F28E6" w:rsidRPr="00396051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="Verdana" w:hAnsi="Verdana" w:cs="Arial"/>
          <w:sz w:val="20"/>
          <w:szCs w:val="20"/>
        </w:rPr>
      </w:pPr>
      <w:r w:rsidRPr="00396051">
        <w:rPr>
          <w:rFonts w:ascii="Verdana" w:hAnsi="Verdana" w:cs="Arial"/>
          <w:sz w:val="20"/>
          <w:szCs w:val="20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7FB4857E" w14:textId="6F981ABF" w:rsidR="00DA2408" w:rsidRPr="00396051" w:rsidRDefault="00DA2408" w:rsidP="00DA2408">
      <w:pPr>
        <w:ind w:left="357"/>
        <w:rPr>
          <w:rFonts w:ascii="Verdana" w:eastAsia="Times New Roman" w:hAnsi="Verdana" w:cs="Arial"/>
          <w:bCs/>
          <w:iCs/>
          <w:sz w:val="20"/>
          <w:szCs w:val="20"/>
          <w:lang w:eastAsia="pl-PL"/>
        </w:rPr>
      </w:pPr>
      <w:r w:rsidRPr="00396051">
        <w:rPr>
          <w:rFonts w:ascii="Verdana" w:eastAsia="Arial Unicode MS" w:hAnsi="Verdana" w:cs="Arial"/>
          <w:snapToGrid w:val="0"/>
          <w:sz w:val="20"/>
          <w:szCs w:val="20"/>
        </w:rPr>
        <w:t>_______________________</w:t>
      </w:r>
      <w:r w:rsidRPr="00396051">
        <w:rPr>
          <w:rFonts w:ascii="Verdana" w:eastAsia="Times New Roman" w:hAnsi="Verdana" w:cs="Arial"/>
          <w:bCs/>
          <w:iCs/>
          <w:sz w:val="20"/>
          <w:szCs w:val="20"/>
          <w:lang w:eastAsia="pl-PL"/>
        </w:rPr>
        <w:t xml:space="preserve"> </w:t>
      </w:r>
    </w:p>
    <w:p w14:paraId="490BAF09" w14:textId="05EEE59B" w:rsidR="005F28E6" w:rsidRPr="00396051" w:rsidRDefault="005F28E6" w:rsidP="00800A49">
      <w:pPr>
        <w:pStyle w:val="Akapitzlist"/>
        <w:spacing w:before="360" w:after="240"/>
        <w:ind w:left="360"/>
        <w:contextualSpacing w:val="0"/>
        <w:rPr>
          <w:rFonts w:ascii="Verdana" w:hAnsi="Verdana" w:cs="Arial"/>
        </w:rPr>
      </w:pPr>
    </w:p>
    <w:p w14:paraId="04CED774" w14:textId="3EEA26B9" w:rsidR="00E635CE" w:rsidRPr="00396051" w:rsidRDefault="00E635CE" w:rsidP="00E635CE">
      <w:pPr>
        <w:tabs>
          <w:tab w:val="left" w:pos="5967"/>
        </w:tabs>
        <w:suppressAutoHyphens w:val="0"/>
        <w:spacing w:after="0" w:line="240" w:lineRule="auto"/>
        <w:rPr>
          <w:rFonts w:ascii="Verdana" w:hAnsi="Verdana" w:cs="Arial"/>
          <w:b/>
          <w:bCs/>
        </w:rPr>
      </w:pPr>
      <w:r w:rsidRPr="00396051">
        <w:rPr>
          <w:rFonts w:ascii="Verdana" w:hAnsi="Verdana" w:cs="Arial"/>
          <w:b/>
          <w:bCs/>
        </w:rPr>
        <w:tab/>
      </w:r>
    </w:p>
    <w:p w14:paraId="7EA945DD" w14:textId="77777777" w:rsidR="00672DB9" w:rsidRPr="00396051" w:rsidRDefault="00672DB9" w:rsidP="00E635CE">
      <w:pPr>
        <w:tabs>
          <w:tab w:val="left" w:pos="5967"/>
        </w:tabs>
        <w:suppressAutoHyphens w:val="0"/>
        <w:spacing w:after="0" w:line="240" w:lineRule="auto"/>
        <w:rPr>
          <w:rFonts w:ascii="Verdana" w:hAnsi="Verdana" w:cs="Arial"/>
          <w:b/>
          <w:bCs/>
        </w:rPr>
      </w:pPr>
      <w:r w:rsidRPr="00396051">
        <w:rPr>
          <w:rFonts w:ascii="Verdana" w:hAnsi="Verdana" w:cs="Arial"/>
        </w:rPr>
        <w:br w:type="page"/>
      </w:r>
      <w:r w:rsidR="00E635CE" w:rsidRPr="00396051">
        <w:rPr>
          <w:rFonts w:ascii="Verdana" w:hAnsi="Verdana" w:cs="Arial"/>
          <w:b/>
          <w:bCs/>
        </w:rPr>
        <w:lastRenderedPageBreak/>
        <w:tab/>
      </w:r>
    </w:p>
    <w:p w14:paraId="6046C2BC" w14:textId="1EC19DC8" w:rsidR="00020962" w:rsidRPr="00396051" w:rsidRDefault="00020962" w:rsidP="00800A49">
      <w:pPr>
        <w:spacing w:before="360" w:after="60" w:line="25" w:lineRule="atLeast"/>
        <w:rPr>
          <w:rFonts w:ascii="Verdana" w:hAnsi="Verdana" w:cs="Arial"/>
          <w:b/>
          <w:bCs/>
        </w:rPr>
      </w:pPr>
      <w:r w:rsidRPr="00396051">
        <w:rPr>
          <w:rFonts w:ascii="Verdana" w:hAnsi="Verdana" w:cs="Arial"/>
          <w:b/>
          <w:bCs/>
        </w:rPr>
        <w:t>UWAGA:</w:t>
      </w:r>
    </w:p>
    <w:p w14:paraId="15A997AB" w14:textId="77777777" w:rsidR="00020962" w:rsidRPr="00396051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="Verdana" w:hAnsi="Verdana" w:cs="Arial"/>
          <w:bCs/>
        </w:rPr>
      </w:pPr>
      <w:r w:rsidRPr="00396051">
        <w:rPr>
          <w:rFonts w:ascii="Verdana" w:hAnsi="Verdana" w:cs="Arial"/>
          <w:bCs/>
        </w:rPr>
        <w:t>N</w:t>
      </w:r>
      <w:r w:rsidR="00020962" w:rsidRPr="00396051">
        <w:rPr>
          <w:rFonts w:ascii="Verdana" w:hAnsi="Verdana" w:cs="Arial"/>
          <w:bCs/>
        </w:rPr>
        <w:t>iepotrzebne skreślić</w:t>
      </w:r>
      <w:r w:rsidRPr="00396051">
        <w:rPr>
          <w:rFonts w:ascii="Verdana" w:hAnsi="Verdana" w:cs="Arial"/>
          <w:bCs/>
        </w:rPr>
        <w:t>.</w:t>
      </w:r>
    </w:p>
    <w:p w14:paraId="262C27C8" w14:textId="77777777" w:rsidR="005F28E6" w:rsidRPr="00396051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Verdana" w:hAnsi="Verdana" w:cs="Arial"/>
        </w:rPr>
      </w:pPr>
      <w:r w:rsidRPr="00396051">
        <w:rPr>
          <w:rFonts w:ascii="Verdana" w:hAnsi="Verdana" w:cs="Arial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396051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Verdana" w:hAnsi="Verdana" w:cs="Arial"/>
        </w:rPr>
      </w:pPr>
      <w:r w:rsidRPr="00396051">
        <w:rPr>
          <w:rFonts w:ascii="Verdana" w:hAnsi="Verdana" w:cs="Arial"/>
        </w:rPr>
        <w:t xml:space="preserve">Grupa kapitałowa – wg </w:t>
      </w:r>
      <w:r w:rsidRPr="00396051">
        <w:rPr>
          <w:rFonts w:ascii="Verdana" w:hAnsi="Verdana" w:cs="Arial"/>
          <w:bCs/>
        </w:rPr>
        <w:t xml:space="preserve">ustawy z dnia 16 lutego 2007r. o ochronie konkurencji i konsumentów </w:t>
      </w:r>
      <w:r w:rsidRPr="00396051">
        <w:rPr>
          <w:rFonts w:ascii="Verdana" w:hAnsi="Verdana" w:cs="Arial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396051" w:rsidSect="005F28E6">
      <w:headerReference w:type="default" r:id="rId8"/>
      <w:footerReference w:type="default" r:id="rId9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7EE0B" w14:textId="77777777" w:rsidR="00FD13FA" w:rsidRDefault="00FD13FA">
      <w:pPr>
        <w:spacing w:after="0" w:line="240" w:lineRule="auto"/>
      </w:pPr>
      <w:r>
        <w:separator/>
      </w:r>
    </w:p>
  </w:endnote>
  <w:endnote w:type="continuationSeparator" w:id="0">
    <w:p w14:paraId="1AEB9CDC" w14:textId="77777777" w:rsidR="00FD13FA" w:rsidRDefault="00FD1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E9EF6" w14:textId="670CE681" w:rsidR="00232E2E" w:rsidRDefault="00232E2E" w:rsidP="00232E2E">
    <w:pPr>
      <w:pStyle w:val="Stopka"/>
      <w:tabs>
        <w:tab w:val="clear" w:pos="9072"/>
      </w:tabs>
      <w:spacing w:before="240" w:after="120"/>
      <w:rPr>
        <w:rFonts w:ascii="Arial" w:hAnsi="Arial" w:cs="Arial"/>
        <w:iCs/>
      </w:rPr>
    </w:pPr>
    <w:r w:rsidRPr="00262A2C">
      <w:rPr>
        <w:rFonts w:ascii="Arial" w:hAnsi="Arial" w:cs="Arial"/>
      </w:rPr>
      <w:t>Nr referencyjny sprawy</w:t>
    </w:r>
    <w:r w:rsidRPr="00262A2C">
      <w:rPr>
        <w:rFonts w:ascii="Arial" w:hAnsi="Arial" w:cs="Arial"/>
        <w:b/>
        <w:iCs/>
      </w:rPr>
      <w:t>:</w:t>
    </w:r>
    <w:r w:rsidRPr="00262A2C">
      <w:rPr>
        <w:rFonts w:ascii="Arial" w:hAnsi="Arial" w:cs="Arial"/>
        <w:iCs/>
      </w:rPr>
      <w:t xml:space="preserve"> </w:t>
    </w:r>
    <w:r w:rsidR="00F9380F">
      <w:rPr>
        <w:rFonts w:ascii="Arial" w:hAnsi="Arial" w:cs="Arial"/>
        <w:iCs/>
      </w:rPr>
      <w:t>F</w:t>
    </w:r>
    <w:r w:rsidRPr="00262A2C">
      <w:rPr>
        <w:rFonts w:ascii="Arial" w:hAnsi="Arial" w:cs="Arial"/>
        <w:iCs/>
      </w:rPr>
      <w:t>ZP.271.</w:t>
    </w:r>
    <w:r w:rsidR="007C54AF">
      <w:rPr>
        <w:rFonts w:ascii="Arial" w:hAnsi="Arial" w:cs="Arial"/>
        <w:iCs/>
      </w:rPr>
      <w:t>2</w:t>
    </w:r>
    <w:r w:rsidR="003C7E10">
      <w:rPr>
        <w:rFonts w:ascii="Arial" w:hAnsi="Arial" w:cs="Arial"/>
        <w:iCs/>
      </w:rPr>
      <w:t>3</w:t>
    </w:r>
    <w:r w:rsidRPr="00262A2C">
      <w:rPr>
        <w:rFonts w:ascii="Arial" w:hAnsi="Arial" w:cs="Arial"/>
        <w:iCs/>
      </w:rPr>
      <w:t>.20</w:t>
    </w:r>
    <w:r>
      <w:rPr>
        <w:rFonts w:ascii="Arial" w:hAnsi="Arial" w:cs="Arial"/>
        <w:iCs/>
      </w:rPr>
      <w:t>2</w:t>
    </w:r>
    <w:r w:rsidR="00F9380F">
      <w:rPr>
        <w:rFonts w:ascii="Arial" w:hAnsi="Arial" w:cs="Arial"/>
        <w:iCs/>
      </w:rPr>
      <w:t>4</w:t>
    </w:r>
    <w:r>
      <w:rPr>
        <w:rFonts w:ascii="Arial" w:hAnsi="Arial" w:cs="Arial"/>
        <w:i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25136" w14:textId="77777777" w:rsidR="00FD13FA" w:rsidRDefault="00FD13FA">
      <w:pPr>
        <w:spacing w:after="0" w:line="240" w:lineRule="auto"/>
      </w:pPr>
      <w:r>
        <w:separator/>
      </w:r>
    </w:p>
  </w:footnote>
  <w:footnote w:type="continuationSeparator" w:id="0">
    <w:p w14:paraId="78D1C79E" w14:textId="77777777" w:rsidR="00FD13FA" w:rsidRDefault="00FD1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062C7" w14:textId="60142A67" w:rsidR="006717A0" w:rsidRPr="00396051" w:rsidRDefault="006717A0" w:rsidP="006717A0">
    <w:pPr>
      <w:spacing w:before="240" w:line="300" w:lineRule="auto"/>
      <w:jc w:val="right"/>
      <w:rPr>
        <w:rFonts w:ascii="Verdana" w:hAnsi="Verdana" w:cs="Arial"/>
        <w:b/>
      </w:rPr>
    </w:pPr>
    <w:r w:rsidRPr="00396051">
      <w:rPr>
        <w:rFonts w:ascii="Verdana" w:hAnsi="Verdana" w:cs="Arial"/>
      </w:rPr>
      <w:t xml:space="preserve">Załącznik nr </w:t>
    </w:r>
    <w:r w:rsidR="00B92714">
      <w:rPr>
        <w:rFonts w:ascii="Verdana" w:hAnsi="Verdana" w:cs="Arial"/>
      </w:rPr>
      <w:t>4</w:t>
    </w:r>
    <w:r w:rsidRPr="00396051">
      <w:rPr>
        <w:rFonts w:ascii="Verdana" w:hAnsi="Verdana" w:cs="Arial"/>
      </w:rPr>
      <w:t xml:space="preserve"> do Formularza Ofertowego –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329168085">
    <w:abstractNumId w:val="36"/>
  </w:num>
  <w:num w:numId="2" w16cid:durableId="593248037">
    <w:abstractNumId w:val="40"/>
  </w:num>
  <w:num w:numId="3" w16cid:durableId="1689597068">
    <w:abstractNumId w:val="31"/>
  </w:num>
  <w:num w:numId="4" w16cid:durableId="129368447">
    <w:abstractNumId w:val="0"/>
  </w:num>
  <w:num w:numId="5" w16cid:durableId="1230771165">
    <w:abstractNumId w:val="1"/>
  </w:num>
  <w:num w:numId="6" w16cid:durableId="1775326020">
    <w:abstractNumId w:val="2"/>
  </w:num>
  <w:num w:numId="7" w16cid:durableId="1495147988">
    <w:abstractNumId w:val="3"/>
  </w:num>
  <w:num w:numId="8" w16cid:durableId="880047618">
    <w:abstractNumId w:val="4"/>
  </w:num>
  <w:num w:numId="9" w16cid:durableId="1986736939">
    <w:abstractNumId w:val="5"/>
  </w:num>
  <w:num w:numId="10" w16cid:durableId="471799191">
    <w:abstractNumId w:val="6"/>
  </w:num>
  <w:num w:numId="11" w16cid:durableId="19473845">
    <w:abstractNumId w:val="7"/>
  </w:num>
  <w:num w:numId="12" w16cid:durableId="202866151">
    <w:abstractNumId w:val="8"/>
  </w:num>
  <w:num w:numId="13" w16cid:durableId="1814059199">
    <w:abstractNumId w:val="9"/>
  </w:num>
  <w:num w:numId="14" w16cid:durableId="1145393365">
    <w:abstractNumId w:val="10"/>
  </w:num>
  <w:num w:numId="15" w16cid:durableId="1717898133">
    <w:abstractNumId w:val="11"/>
  </w:num>
  <w:num w:numId="16" w16cid:durableId="771896420">
    <w:abstractNumId w:val="12"/>
  </w:num>
  <w:num w:numId="17" w16cid:durableId="607202445">
    <w:abstractNumId w:val="13"/>
  </w:num>
  <w:num w:numId="18" w16cid:durableId="1368676644">
    <w:abstractNumId w:val="14"/>
  </w:num>
  <w:num w:numId="19" w16cid:durableId="642581538">
    <w:abstractNumId w:val="15"/>
  </w:num>
  <w:num w:numId="20" w16cid:durableId="1403411915">
    <w:abstractNumId w:val="16"/>
  </w:num>
  <w:num w:numId="21" w16cid:durableId="422995495">
    <w:abstractNumId w:val="17"/>
  </w:num>
  <w:num w:numId="22" w16cid:durableId="463738960">
    <w:abstractNumId w:val="18"/>
  </w:num>
  <w:num w:numId="23" w16cid:durableId="1158962500">
    <w:abstractNumId w:val="19"/>
  </w:num>
  <w:num w:numId="24" w16cid:durableId="197089833">
    <w:abstractNumId w:val="20"/>
  </w:num>
  <w:num w:numId="25" w16cid:durableId="1284649645">
    <w:abstractNumId w:val="21"/>
  </w:num>
  <w:num w:numId="26" w16cid:durableId="1608657325">
    <w:abstractNumId w:val="22"/>
  </w:num>
  <w:num w:numId="27" w16cid:durableId="70321132">
    <w:abstractNumId w:val="29"/>
  </w:num>
  <w:num w:numId="28" w16cid:durableId="674964195">
    <w:abstractNumId w:val="34"/>
  </w:num>
  <w:num w:numId="29" w16cid:durableId="1924561518">
    <w:abstractNumId w:val="35"/>
  </w:num>
  <w:num w:numId="30" w16cid:durableId="1160659167">
    <w:abstractNumId w:val="30"/>
  </w:num>
  <w:num w:numId="31" w16cid:durableId="1334796249">
    <w:abstractNumId w:val="26"/>
  </w:num>
  <w:num w:numId="32" w16cid:durableId="1599095778">
    <w:abstractNumId w:val="39"/>
  </w:num>
  <w:num w:numId="33" w16cid:durableId="1601376412">
    <w:abstractNumId w:val="43"/>
  </w:num>
  <w:num w:numId="34" w16cid:durableId="1385178077">
    <w:abstractNumId w:val="46"/>
  </w:num>
  <w:num w:numId="35" w16cid:durableId="525677663">
    <w:abstractNumId w:val="37"/>
  </w:num>
  <w:num w:numId="36" w16cid:durableId="1886719625">
    <w:abstractNumId w:val="42"/>
  </w:num>
  <w:num w:numId="37" w16cid:durableId="538470115">
    <w:abstractNumId w:val="38"/>
  </w:num>
  <w:num w:numId="38" w16cid:durableId="1153596689">
    <w:abstractNumId w:val="32"/>
  </w:num>
  <w:num w:numId="39" w16cid:durableId="2031028512">
    <w:abstractNumId w:val="25"/>
  </w:num>
  <w:num w:numId="40" w16cid:durableId="543324227">
    <w:abstractNumId w:val="24"/>
  </w:num>
  <w:num w:numId="41" w16cid:durableId="1821261627">
    <w:abstractNumId w:val="44"/>
  </w:num>
  <w:num w:numId="42" w16cid:durableId="2047831141">
    <w:abstractNumId w:val="28"/>
  </w:num>
  <w:num w:numId="43" w16cid:durableId="808935035">
    <w:abstractNumId w:val="41"/>
  </w:num>
  <w:num w:numId="44" w16cid:durableId="688143432">
    <w:abstractNumId w:val="23"/>
  </w:num>
  <w:num w:numId="45" w16cid:durableId="2093232388">
    <w:abstractNumId w:val="45"/>
  </w:num>
  <w:num w:numId="46" w16cid:durableId="150219478">
    <w:abstractNumId w:val="27"/>
  </w:num>
  <w:num w:numId="47" w16cid:durableId="998399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20962"/>
    <w:rsid w:val="000255CB"/>
    <w:rsid w:val="000360CC"/>
    <w:rsid w:val="00057846"/>
    <w:rsid w:val="00077746"/>
    <w:rsid w:val="0009140A"/>
    <w:rsid w:val="000A16AF"/>
    <w:rsid w:val="000B73FD"/>
    <w:rsid w:val="000C345D"/>
    <w:rsid w:val="00140E7B"/>
    <w:rsid w:val="0014376E"/>
    <w:rsid w:val="00161824"/>
    <w:rsid w:val="00174044"/>
    <w:rsid w:val="00174080"/>
    <w:rsid w:val="001C3D8A"/>
    <w:rsid w:val="001D3488"/>
    <w:rsid w:val="001D4C7E"/>
    <w:rsid w:val="00202921"/>
    <w:rsid w:val="00205C06"/>
    <w:rsid w:val="00213601"/>
    <w:rsid w:val="00215199"/>
    <w:rsid w:val="00232E2E"/>
    <w:rsid w:val="00243783"/>
    <w:rsid w:val="00253502"/>
    <w:rsid w:val="002553FC"/>
    <w:rsid w:val="0028552C"/>
    <w:rsid w:val="0029595D"/>
    <w:rsid w:val="002B71A6"/>
    <w:rsid w:val="002C044F"/>
    <w:rsid w:val="002C4BB3"/>
    <w:rsid w:val="002F2C69"/>
    <w:rsid w:val="00330F06"/>
    <w:rsid w:val="00372977"/>
    <w:rsid w:val="00393FD0"/>
    <w:rsid w:val="00396051"/>
    <w:rsid w:val="003A4570"/>
    <w:rsid w:val="003B7068"/>
    <w:rsid w:val="003C3D5C"/>
    <w:rsid w:val="003C7E10"/>
    <w:rsid w:val="00443156"/>
    <w:rsid w:val="00447764"/>
    <w:rsid w:val="00461717"/>
    <w:rsid w:val="004B14F4"/>
    <w:rsid w:val="004C438E"/>
    <w:rsid w:val="004E7010"/>
    <w:rsid w:val="004E7F82"/>
    <w:rsid w:val="00500810"/>
    <w:rsid w:val="005059A4"/>
    <w:rsid w:val="00515C3F"/>
    <w:rsid w:val="00517883"/>
    <w:rsid w:val="00520824"/>
    <w:rsid w:val="00544618"/>
    <w:rsid w:val="005665DD"/>
    <w:rsid w:val="00574BA0"/>
    <w:rsid w:val="005B430C"/>
    <w:rsid w:val="005D7104"/>
    <w:rsid w:val="005E20BE"/>
    <w:rsid w:val="005F1E1F"/>
    <w:rsid w:val="005F28E6"/>
    <w:rsid w:val="00605873"/>
    <w:rsid w:val="00627353"/>
    <w:rsid w:val="00635111"/>
    <w:rsid w:val="00642BBE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5115"/>
    <w:rsid w:val="007011BD"/>
    <w:rsid w:val="00715BA6"/>
    <w:rsid w:val="00795DD6"/>
    <w:rsid w:val="007C0481"/>
    <w:rsid w:val="007C54AF"/>
    <w:rsid w:val="007C64CB"/>
    <w:rsid w:val="007E302C"/>
    <w:rsid w:val="007F21C9"/>
    <w:rsid w:val="00800A49"/>
    <w:rsid w:val="0080595D"/>
    <w:rsid w:val="00823360"/>
    <w:rsid w:val="00847068"/>
    <w:rsid w:val="00855025"/>
    <w:rsid w:val="008607C6"/>
    <w:rsid w:val="008708F7"/>
    <w:rsid w:val="00871D47"/>
    <w:rsid w:val="00873B07"/>
    <w:rsid w:val="00873EB0"/>
    <w:rsid w:val="008E15E0"/>
    <w:rsid w:val="008E1C72"/>
    <w:rsid w:val="008E276C"/>
    <w:rsid w:val="008F0190"/>
    <w:rsid w:val="008F1F33"/>
    <w:rsid w:val="008F4975"/>
    <w:rsid w:val="0092491E"/>
    <w:rsid w:val="0092785A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F323E"/>
    <w:rsid w:val="009F4915"/>
    <w:rsid w:val="00A31133"/>
    <w:rsid w:val="00A77BCD"/>
    <w:rsid w:val="00AD3F01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36BB8"/>
    <w:rsid w:val="00B56787"/>
    <w:rsid w:val="00B64E37"/>
    <w:rsid w:val="00B73880"/>
    <w:rsid w:val="00B73FC7"/>
    <w:rsid w:val="00B92714"/>
    <w:rsid w:val="00BA15D6"/>
    <w:rsid w:val="00BA1F3D"/>
    <w:rsid w:val="00BE3D19"/>
    <w:rsid w:val="00BE713F"/>
    <w:rsid w:val="00BF0216"/>
    <w:rsid w:val="00C21628"/>
    <w:rsid w:val="00C22D6D"/>
    <w:rsid w:val="00C3770D"/>
    <w:rsid w:val="00C92CBB"/>
    <w:rsid w:val="00CA56A8"/>
    <w:rsid w:val="00CB4719"/>
    <w:rsid w:val="00CC607E"/>
    <w:rsid w:val="00CD4B25"/>
    <w:rsid w:val="00CE3D9A"/>
    <w:rsid w:val="00CE6AB3"/>
    <w:rsid w:val="00CF0CDC"/>
    <w:rsid w:val="00D036A8"/>
    <w:rsid w:val="00D3770F"/>
    <w:rsid w:val="00D42F1D"/>
    <w:rsid w:val="00DA2408"/>
    <w:rsid w:val="00DA4CF2"/>
    <w:rsid w:val="00DB73F5"/>
    <w:rsid w:val="00DD5C72"/>
    <w:rsid w:val="00DF4118"/>
    <w:rsid w:val="00E22A67"/>
    <w:rsid w:val="00E23BC8"/>
    <w:rsid w:val="00E25336"/>
    <w:rsid w:val="00E35543"/>
    <w:rsid w:val="00E44045"/>
    <w:rsid w:val="00E57819"/>
    <w:rsid w:val="00E615B4"/>
    <w:rsid w:val="00E61E35"/>
    <w:rsid w:val="00E635CE"/>
    <w:rsid w:val="00E67192"/>
    <w:rsid w:val="00EC654F"/>
    <w:rsid w:val="00EE4D28"/>
    <w:rsid w:val="00F052CC"/>
    <w:rsid w:val="00F05521"/>
    <w:rsid w:val="00F2760A"/>
    <w:rsid w:val="00F465FE"/>
    <w:rsid w:val="00F579E9"/>
    <w:rsid w:val="00F802C6"/>
    <w:rsid w:val="00F85546"/>
    <w:rsid w:val="00F8675A"/>
    <w:rsid w:val="00F9380F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0B432-A7C2-4966-9EB0-1018806B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23</cp:revision>
  <cp:lastPrinted>2020-02-12T08:30:00Z</cp:lastPrinted>
  <dcterms:created xsi:type="dcterms:W3CDTF">2022-06-09T19:51:00Z</dcterms:created>
  <dcterms:modified xsi:type="dcterms:W3CDTF">2024-10-03T10:20:00Z</dcterms:modified>
  <dc:language>pl-PL</dc:language>
</cp:coreProperties>
</file>